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A01D1FB" w14:textId="406BBBAD" w:rsidR="00621748" w:rsidRPr="00621748" w:rsidRDefault="00DB35A9" w:rsidP="00621748">
      <w:pPr>
        <w:suppressAutoHyphens/>
        <w:spacing w:line="360" w:lineRule="auto"/>
        <w:rPr>
          <w:rFonts w:eastAsia="Calibri"/>
          <w:bCs/>
          <w:i/>
          <w:szCs w:val="24"/>
          <w:lang w:val="sq-AL"/>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621748" w:rsidRPr="00621748">
        <w:rPr>
          <w:rFonts w:eastAsia="Calibri"/>
          <w:bCs/>
          <w:i/>
          <w:szCs w:val="24"/>
          <w:lang w:val="sq-AL"/>
        </w:rPr>
        <w:t xml:space="preserve">External Expertise Service for “Technical assistance in understanding the interactions between climate and cities, training and seminars (WP1)” </w:t>
      </w:r>
    </w:p>
    <w:p w14:paraId="01DD7E28" w14:textId="77777777" w:rsidR="00893ED0" w:rsidRDefault="00B513FE" w:rsidP="00893ED0">
      <w:pPr>
        <w:spacing w:after="120"/>
        <w:rPr>
          <w:b/>
          <w:szCs w:val="24"/>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893ED0" w:rsidRPr="00DB74A5">
        <w:rPr>
          <w:b/>
          <w:szCs w:val="24"/>
        </w:rPr>
        <w:t>External Expertise Service for “Technical assistance in understanding the interactions between climate and cities, training and sem</w:t>
      </w:r>
      <w:r w:rsidR="00893ED0">
        <w:rPr>
          <w:b/>
          <w:szCs w:val="24"/>
        </w:rPr>
        <w:t xml:space="preserve">inars (WP1)” under the project </w:t>
      </w:r>
      <w:r w:rsidR="00893ED0" w:rsidRPr="004F233F">
        <w:rPr>
          <w:b/>
          <w:szCs w:val="24"/>
        </w:rPr>
        <w:t>“NATURED- Nature-</w:t>
      </w:r>
      <w:proofErr w:type="spellStart"/>
      <w:r w:rsidR="00893ED0" w:rsidRPr="004F233F">
        <w:rPr>
          <w:b/>
          <w:szCs w:val="24"/>
        </w:rPr>
        <w:t>bAsed</w:t>
      </w:r>
      <w:proofErr w:type="spellEnd"/>
      <w:r w:rsidR="00893ED0" w:rsidRPr="004F233F">
        <w:rPr>
          <w:b/>
          <w:szCs w:val="24"/>
        </w:rPr>
        <w:t xml:space="preserve"> </w:t>
      </w:r>
      <w:proofErr w:type="spellStart"/>
      <w:r w:rsidR="00893ED0" w:rsidRPr="004F233F">
        <w:rPr>
          <w:b/>
          <w:szCs w:val="24"/>
        </w:rPr>
        <w:t>soluTions</w:t>
      </w:r>
      <w:proofErr w:type="spellEnd"/>
      <w:r w:rsidR="00893ED0" w:rsidRPr="004F233F">
        <w:rPr>
          <w:b/>
          <w:szCs w:val="24"/>
        </w:rPr>
        <w:t xml:space="preserve"> for a </w:t>
      </w:r>
      <w:proofErr w:type="spellStart"/>
      <w:r w:rsidR="00893ED0" w:rsidRPr="004F233F">
        <w:rPr>
          <w:b/>
          <w:szCs w:val="24"/>
        </w:rPr>
        <w:t>jUst</w:t>
      </w:r>
      <w:proofErr w:type="spellEnd"/>
      <w:r w:rsidR="00893ED0" w:rsidRPr="004F233F">
        <w:rPr>
          <w:b/>
          <w:szCs w:val="24"/>
        </w:rPr>
        <w:t xml:space="preserve"> Resilience in </w:t>
      </w:r>
      <w:proofErr w:type="spellStart"/>
      <w:r w:rsidR="00893ED0" w:rsidRPr="004F233F">
        <w:rPr>
          <w:b/>
          <w:szCs w:val="24"/>
        </w:rPr>
        <w:t>thE</w:t>
      </w:r>
      <w:proofErr w:type="spellEnd"/>
      <w:r w:rsidR="00893ED0" w:rsidRPr="004F233F">
        <w:rPr>
          <w:b/>
          <w:szCs w:val="24"/>
        </w:rPr>
        <w:t xml:space="preserve"> Adriatic-Ionian cities” IPA-ADRION00445/ Order No. 36/ Prot</w:t>
      </w:r>
      <w:r w:rsidR="00893ED0">
        <w:rPr>
          <w:b/>
          <w:szCs w:val="24"/>
        </w:rPr>
        <w:t xml:space="preserve"> No. 1084</w:t>
      </w:r>
    </w:p>
    <w:p w14:paraId="77ECC754" w14:textId="77777777" w:rsidR="00893ED0" w:rsidRDefault="00893ED0" w:rsidP="00893ED0">
      <w:pPr>
        <w:suppressAutoHyphens/>
        <w:spacing w:line="360" w:lineRule="auto"/>
        <w:rPr>
          <w:rStyle w:val="Strong"/>
          <w:sz w:val="22"/>
          <w:szCs w:val="22"/>
          <w:u w:val="single"/>
        </w:rPr>
      </w:pPr>
    </w:p>
    <w:p w14:paraId="5B463A74" w14:textId="43E9B5B5" w:rsidR="00EF74CF" w:rsidRPr="00A76C96" w:rsidRDefault="00EF74CF" w:rsidP="00893ED0">
      <w:pPr>
        <w:suppressAutoHyphens/>
        <w:spacing w:line="360" w:lineRule="auto"/>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 xml:space="preserve">Official name: Bashkia </w:t>
      </w:r>
      <w:proofErr w:type="spellStart"/>
      <w:r w:rsidRPr="00A76C96">
        <w:rPr>
          <w:rStyle w:val="Strong"/>
          <w:sz w:val="22"/>
          <w:szCs w:val="22"/>
          <w:lang w:val="en-GB"/>
        </w:rPr>
        <w:t>Tiranë</w:t>
      </w:r>
      <w:proofErr w:type="spellEnd"/>
      <w:r w:rsidRPr="00A76C96">
        <w:rPr>
          <w:rStyle w:val="Strong"/>
          <w:sz w:val="22"/>
          <w:szCs w:val="22"/>
          <w:lang w:val="en-GB"/>
        </w:rPr>
        <w:br/>
        <w:t xml:space="preserve">Postal address: </w:t>
      </w:r>
      <w:proofErr w:type="spellStart"/>
      <w:r w:rsidRPr="00A76C96">
        <w:rPr>
          <w:rStyle w:val="Strong"/>
          <w:sz w:val="22"/>
          <w:szCs w:val="22"/>
          <w:lang w:val="en-GB"/>
        </w:rPr>
        <w:t>Bulevardi</w:t>
      </w:r>
      <w:proofErr w:type="spellEnd"/>
      <w:r w:rsidRPr="00A76C96">
        <w:rPr>
          <w:rStyle w:val="Strong"/>
          <w:sz w:val="22"/>
          <w:szCs w:val="22"/>
          <w:lang w:val="en-GB"/>
        </w:rPr>
        <w:t xml:space="preserve"> “</w:t>
      </w:r>
      <w:proofErr w:type="spellStart"/>
      <w:r w:rsidRPr="00A76C96">
        <w:rPr>
          <w:rStyle w:val="Strong"/>
          <w:sz w:val="22"/>
          <w:szCs w:val="22"/>
          <w:lang w:val="en-GB"/>
        </w:rPr>
        <w:t>Dëshmorët</w:t>
      </w:r>
      <w:proofErr w:type="spellEnd"/>
      <w:r w:rsidRPr="00A76C96">
        <w:rPr>
          <w:rStyle w:val="Strong"/>
          <w:sz w:val="22"/>
          <w:szCs w:val="22"/>
          <w:lang w:val="en-GB"/>
        </w:rPr>
        <w:t xml:space="preserve"> e Kombit”Nr.1, </w:t>
      </w:r>
      <w:proofErr w:type="spellStart"/>
      <w:r w:rsidRPr="00A76C96">
        <w:rPr>
          <w:rStyle w:val="Strong"/>
          <w:sz w:val="22"/>
          <w:szCs w:val="22"/>
          <w:lang w:val="en-GB"/>
        </w:rPr>
        <w:t>Tiranë</w:t>
      </w:r>
      <w:proofErr w:type="spellEnd"/>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01CD8D0E" w14:textId="0D7AD186" w:rsidR="00621748" w:rsidRDefault="00B513FE" w:rsidP="002547F4">
      <w:pPr>
        <w:suppressAutoHyphens/>
        <w:spacing w:line="360" w:lineRule="auto"/>
        <w:rPr>
          <w:rFonts w:eastAsia="Calibri"/>
          <w:b/>
          <w:bCs/>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893ED0">
        <w:rPr>
          <w:rStyle w:val="Strong"/>
          <w:b w:val="0"/>
          <w:sz w:val="22"/>
          <w:szCs w:val="22"/>
          <w:lang w:val="en-GB"/>
        </w:rPr>
        <w:t xml:space="preserve"> </w:t>
      </w:r>
      <w:r w:rsidR="00621748" w:rsidRPr="00621748">
        <w:rPr>
          <w:rFonts w:eastAsia="Calibri"/>
          <w:b/>
          <w:bCs/>
          <w:snapToGrid/>
          <w:color w:val="000000"/>
          <w:szCs w:val="24"/>
        </w:rPr>
        <w:t xml:space="preserve">External Expertise Service for “Technical assistance in understanding the interactions between climate and cities, training and seminars (WP1)” </w:t>
      </w:r>
    </w:p>
    <w:p w14:paraId="0882407B" w14:textId="6F1488B5" w:rsidR="00CF366A" w:rsidRPr="008F66E7" w:rsidRDefault="00CF366A" w:rsidP="002547F4">
      <w:pPr>
        <w:suppressAutoHyphens/>
        <w:spacing w:line="360" w:lineRule="auto"/>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3A5938CE"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FD405D">
        <w:rPr>
          <w:szCs w:val="24"/>
          <w:lang w:val="sq-AL"/>
        </w:rPr>
        <w:t>6, 971</w:t>
      </w:r>
      <w:r w:rsidR="00893ED0">
        <w:rPr>
          <w:szCs w:val="24"/>
          <w:lang w:val="sq-AL"/>
        </w:rPr>
        <w:t>.00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1A29731E" w:rsidR="0000520C" w:rsidRPr="007C201A" w:rsidRDefault="00CC6D8C" w:rsidP="0000520C">
      <w:pPr>
        <w:outlineLvl w:val="0"/>
        <w:rPr>
          <w:rStyle w:val="Strong"/>
          <w:sz w:val="22"/>
          <w:szCs w:val="22"/>
          <w:u w:val="single"/>
          <w:lang w:val="en-GB"/>
        </w:rPr>
      </w:pPr>
      <w:r w:rsidRPr="00885065">
        <w:rPr>
          <w:rStyle w:val="Strong"/>
          <w:b w:val="0"/>
          <w:sz w:val="22"/>
          <w:szCs w:val="22"/>
          <w:lang w:val="en-GB"/>
        </w:rPr>
        <w:t xml:space="preserve">Date: </w:t>
      </w:r>
      <w:r w:rsidR="00885065" w:rsidRPr="00885065">
        <w:rPr>
          <w:rStyle w:val="Strong"/>
          <w:b w:val="0"/>
          <w:sz w:val="22"/>
          <w:szCs w:val="22"/>
          <w:lang w:val="en-GB"/>
        </w:rPr>
        <w:t>17.02.2025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3B41342" w14:textId="77777777" w:rsidR="00893ED0" w:rsidRDefault="00893ED0" w:rsidP="00CC6D8C">
      <w:pPr>
        <w:outlineLvl w:val="0"/>
        <w:rPr>
          <w:rStyle w:val="Strong"/>
          <w:sz w:val="22"/>
          <w:szCs w:val="22"/>
          <w:u w:val="single"/>
          <w:lang w:val="en-GB"/>
        </w:rPr>
      </w:pPr>
    </w:p>
    <w:p w14:paraId="1176BE21" w14:textId="3C33363A"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69FD79B6" w14:textId="77777777" w:rsidR="00893ED0" w:rsidRDefault="00893ED0" w:rsidP="00CC6D8C">
      <w:pPr>
        <w:outlineLvl w:val="0"/>
        <w:rPr>
          <w:rStyle w:val="Strong"/>
          <w:sz w:val="22"/>
          <w:szCs w:val="22"/>
          <w:u w:val="single"/>
          <w:lang w:val="en-GB"/>
        </w:rPr>
      </w:pPr>
    </w:p>
    <w:p w14:paraId="33894EC1" w14:textId="0BE4F7A7"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14B9CA9A" w:rsidR="00DE28AE" w:rsidRPr="00D225CC" w:rsidRDefault="00790D7A" w:rsidP="008F66E7">
      <w:pPr>
        <w:outlineLvl w:val="0"/>
        <w:rPr>
          <w:lang w:val="en-GB"/>
        </w:rPr>
      </w:pPr>
      <w:r w:rsidRPr="00885065">
        <w:rPr>
          <w:rStyle w:val="Strong"/>
          <w:b w:val="0"/>
          <w:sz w:val="22"/>
          <w:szCs w:val="22"/>
          <w:lang w:val="en-GB"/>
        </w:rPr>
        <w:t>Date:</w:t>
      </w:r>
      <w:r w:rsidRPr="00885065">
        <w:rPr>
          <w:rStyle w:val="Strong"/>
          <w:b w:val="0"/>
          <w:sz w:val="22"/>
          <w:szCs w:val="22"/>
          <w:u w:val="single"/>
          <w:lang w:val="en-GB"/>
        </w:rPr>
        <w:t xml:space="preserve"> </w:t>
      </w:r>
      <w:r w:rsidR="00885065" w:rsidRPr="00885065">
        <w:rPr>
          <w:rStyle w:val="Strong"/>
          <w:b w:val="0"/>
          <w:sz w:val="22"/>
          <w:szCs w:val="22"/>
          <w:lang w:val="en-GB"/>
        </w:rPr>
        <w:t>18.02.2025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79EDF" w14:textId="77777777" w:rsidR="00001079" w:rsidRDefault="00001079">
      <w:r>
        <w:separator/>
      </w:r>
    </w:p>
  </w:endnote>
  <w:endnote w:type="continuationSeparator" w:id="0">
    <w:p w14:paraId="74A1AAE1" w14:textId="77777777" w:rsidR="00001079" w:rsidRDefault="0000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391407E4"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251057">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251057">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B2D56" w14:textId="77777777" w:rsidR="00001079" w:rsidRDefault="00001079">
      <w:r>
        <w:separator/>
      </w:r>
    </w:p>
  </w:footnote>
  <w:footnote w:type="continuationSeparator" w:id="0">
    <w:p w14:paraId="4F4C6A53" w14:textId="77777777" w:rsidR="00001079" w:rsidRDefault="00001079">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35136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547689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6576053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7375181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43269773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02100975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1456566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6209744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3198982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1319749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81733268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36714652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919052783">
    <w:abstractNumId w:val="17"/>
  </w:num>
  <w:num w:numId="14" w16cid:durableId="90387387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36246936">
    <w:abstractNumId w:val="13"/>
  </w:num>
  <w:num w:numId="16" w16cid:durableId="468593818">
    <w:abstractNumId w:val="15"/>
  </w:num>
  <w:num w:numId="17" w16cid:durableId="129788408">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25608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74954045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320239532">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30862616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551110133">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43452093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02867447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33742065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6429200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78204376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92745175">
    <w:abstractNumId w:val="27"/>
  </w:num>
  <w:num w:numId="29" w16cid:durableId="2130465163">
    <w:abstractNumId w:val="27"/>
  </w:num>
  <w:num w:numId="30" w16cid:durableId="1563901951">
    <w:abstractNumId w:val="27"/>
  </w:num>
  <w:num w:numId="31" w16cid:durableId="1377124057">
    <w:abstractNumId w:val="27"/>
  </w:num>
  <w:num w:numId="32" w16cid:durableId="1720277824">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11358793">
    <w:abstractNumId w:val="35"/>
  </w:num>
  <w:num w:numId="34" w16cid:durableId="905529108">
    <w:abstractNumId w:val="41"/>
  </w:num>
  <w:num w:numId="35" w16cid:durableId="1954240104">
    <w:abstractNumId w:val="34"/>
  </w:num>
  <w:num w:numId="36" w16cid:durableId="1629506592">
    <w:abstractNumId w:val="33"/>
  </w:num>
  <w:num w:numId="37" w16cid:durableId="2141915664">
    <w:abstractNumId w:val="36"/>
  </w:num>
  <w:num w:numId="38" w16cid:durableId="1949703732">
    <w:abstractNumId w:val="39"/>
  </w:num>
  <w:num w:numId="39" w16cid:durableId="97991544">
    <w:abstractNumId w:val="44"/>
  </w:num>
  <w:num w:numId="40" w16cid:durableId="485705174">
    <w:abstractNumId w:val="45"/>
  </w:num>
  <w:num w:numId="41" w16cid:durableId="717512683">
    <w:abstractNumId w:val="40"/>
  </w:num>
  <w:num w:numId="42" w16cid:durableId="1237745239">
    <w:abstractNumId w:val="43"/>
  </w:num>
  <w:num w:numId="43" w16cid:durableId="1076123625">
    <w:abstractNumId w:val="37"/>
  </w:num>
  <w:num w:numId="44" w16cid:durableId="1997805080">
    <w:abstractNumId w:val="38"/>
  </w:num>
  <w:num w:numId="45" w16cid:durableId="3882090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1079"/>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01F2"/>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1693"/>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E6F59"/>
    <w:rsid w:val="001F08D0"/>
    <w:rsid w:val="001F120E"/>
    <w:rsid w:val="001F1546"/>
    <w:rsid w:val="001F47F3"/>
    <w:rsid w:val="001F5D80"/>
    <w:rsid w:val="00201320"/>
    <w:rsid w:val="00210466"/>
    <w:rsid w:val="00221CCE"/>
    <w:rsid w:val="00226829"/>
    <w:rsid w:val="00231106"/>
    <w:rsid w:val="00233B9D"/>
    <w:rsid w:val="00233DDA"/>
    <w:rsid w:val="00250A28"/>
    <w:rsid w:val="00251057"/>
    <w:rsid w:val="002547F4"/>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5559D"/>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D3A45"/>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1748"/>
    <w:rsid w:val="00626BBA"/>
    <w:rsid w:val="00627FB4"/>
    <w:rsid w:val="00637237"/>
    <w:rsid w:val="0064066F"/>
    <w:rsid w:val="0064390B"/>
    <w:rsid w:val="00651CAF"/>
    <w:rsid w:val="00652C2A"/>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85065"/>
    <w:rsid w:val="00892A43"/>
    <w:rsid w:val="008938FF"/>
    <w:rsid w:val="00893ED0"/>
    <w:rsid w:val="00894E29"/>
    <w:rsid w:val="0089693D"/>
    <w:rsid w:val="00897A50"/>
    <w:rsid w:val="008A1514"/>
    <w:rsid w:val="008A377D"/>
    <w:rsid w:val="008A62AB"/>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6BEA"/>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61AAA"/>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C69B5"/>
    <w:rsid w:val="00FD405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2609B-24C7-4290-8A16-740C301F8AFD}">
  <ds:schemaRefs>
    <ds:schemaRef ds:uri="http://schemas.openxmlformats.org/officeDocument/2006/bibliography"/>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7B6391-645C-42B9-968E-A2AE96975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12</cp:revision>
  <cp:lastPrinted>2014-01-30T15:32:00Z</cp:lastPrinted>
  <dcterms:created xsi:type="dcterms:W3CDTF">2024-11-18T12:23:00Z</dcterms:created>
  <dcterms:modified xsi:type="dcterms:W3CDTF">2025-01-13T19:27:00Z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